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BD0A" w14:textId="6F67EB66" w:rsidR="00533FAA" w:rsidRPr="0093531C" w:rsidRDefault="005B5686" w:rsidP="00533FAA">
      <w:pPr>
        <w:pStyle w:val="Nagwek1"/>
        <w:shd w:val="clear" w:color="auto" w:fill="C6D9F1" w:themeFill="text2" w:themeFillTint="33"/>
        <w:rPr>
          <w:rFonts w:cstheme="minorHAnsi"/>
          <w:color w:val="7030A0"/>
          <w:sz w:val="20"/>
          <w:szCs w:val="20"/>
        </w:rPr>
      </w:pPr>
      <w:bookmarkStart w:id="0" w:name="_Toc516738908"/>
      <w:bookmarkStart w:id="1" w:name="_Toc18928752"/>
      <w:r w:rsidRPr="0093531C">
        <w:rPr>
          <w:rFonts w:cstheme="minorHAnsi"/>
          <w:color w:val="7030A0"/>
          <w:sz w:val="20"/>
          <w:szCs w:val="20"/>
        </w:rPr>
        <w:t xml:space="preserve">ZAŁĄCZNIK NR </w:t>
      </w:r>
      <w:r w:rsidR="00EC7904" w:rsidRPr="0093531C">
        <w:rPr>
          <w:rFonts w:cstheme="minorHAnsi"/>
          <w:color w:val="7030A0"/>
          <w:sz w:val="20"/>
          <w:szCs w:val="20"/>
        </w:rPr>
        <w:t>7</w:t>
      </w:r>
      <w:r w:rsidRPr="0093531C">
        <w:rPr>
          <w:rFonts w:cstheme="minorHAnsi"/>
          <w:color w:val="7030A0"/>
          <w:sz w:val="20"/>
          <w:szCs w:val="20"/>
        </w:rPr>
        <w:t xml:space="preserve"> DO SWZ</w:t>
      </w:r>
      <w:r w:rsidR="0017020E" w:rsidRPr="0093531C">
        <w:rPr>
          <w:rFonts w:cstheme="minorHAnsi"/>
          <w:color w:val="7030A0"/>
          <w:sz w:val="20"/>
          <w:szCs w:val="20"/>
        </w:rPr>
        <w:t xml:space="preserve"> </w:t>
      </w:r>
      <w:r w:rsidR="009A4EA9" w:rsidRPr="0093531C">
        <w:rPr>
          <w:rFonts w:cstheme="minorHAnsi"/>
          <w:color w:val="7030A0"/>
          <w:sz w:val="20"/>
          <w:szCs w:val="20"/>
        </w:rPr>
        <w:t xml:space="preserve">– </w:t>
      </w:r>
      <w:bookmarkEnd w:id="0"/>
      <w:bookmarkEnd w:id="1"/>
      <w:r w:rsidR="003760F3" w:rsidRPr="0093531C">
        <w:rPr>
          <w:rFonts w:cstheme="minorHAnsi"/>
          <w:color w:val="7030A0"/>
          <w:sz w:val="20"/>
          <w:szCs w:val="20"/>
        </w:rPr>
        <w:t xml:space="preserve">OŚWIADCZENIE </w:t>
      </w:r>
      <w:r w:rsidR="00EC7904" w:rsidRPr="0093531C">
        <w:rPr>
          <w:rFonts w:cstheme="minorHAnsi"/>
          <w:color w:val="7030A0"/>
          <w:sz w:val="20"/>
          <w:szCs w:val="20"/>
        </w:rPr>
        <w:t>W SP</w:t>
      </w:r>
      <w:r w:rsidR="00995A5E">
        <w:rPr>
          <w:rFonts w:cstheme="minorHAnsi"/>
          <w:color w:val="7030A0"/>
          <w:sz w:val="20"/>
          <w:szCs w:val="20"/>
        </w:rPr>
        <w:t>RAWIE DOŚWIADCZENIA ZAWODOWEGO</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77777777"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B3C7C58"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w:t>
            </w:r>
          </w:p>
          <w:p w14:paraId="1A7B0A7F" w14:textId="77777777" w:rsidR="00670E55" w:rsidRPr="00670E55" w:rsidRDefault="00670E55" w:rsidP="00670E55">
            <w:pPr>
              <w:spacing w:before="120" w:after="120" w:line="240" w:lineRule="auto"/>
              <w:contextualSpacing/>
              <w:jc w:val="center"/>
              <w:rPr>
                <w:rFonts w:asciiTheme="minorHAnsi" w:eastAsia="Calibri" w:hAnsiTheme="minorHAnsi" w:cstheme="minorHAnsi"/>
                <w:sz w:val="20"/>
              </w:rPr>
            </w:pPr>
            <w:r w:rsidRPr="00670E55">
              <w:rPr>
                <w:rFonts w:asciiTheme="minorHAnsi" w:eastAsia="Calibri" w:hAnsiTheme="minorHAnsi" w:cstheme="minorHAnsi"/>
                <w:sz w:val="20"/>
              </w:rPr>
              <w:t>w imieniu i na rzecz której działa:</w:t>
            </w:r>
          </w:p>
          <w:p w14:paraId="7D4E6B65"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 Oddział Łódź</w:t>
            </w:r>
          </w:p>
          <w:p w14:paraId="3BEE62C1" w14:textId="447B09E9" w:rsidR="001068D7" w:rsidRPr="00995A5E" w:rsidRDefault="00670E55" w:rsidP="00670E55">
            <w:pPr>
              <w:spacing w:line="360" w:lineRule="auto"/>
              <w:jc w:val="center"/>
              <w:rPr>
                <w:rFonts w:asciiTheme="minorHAnsi" w:eastAsiaTheme="majorEastAsia" w:hAnsiTheme="minorHAnsi" w:cstheme="minorHAnsi"/>
                <w:b/>
                <w:i/>
                <w:iCs/>
                <w:sz w:val="20"/>
              </w:rPr>
            </w:pPr>
            <w:r w:rsidRPr="00995A5E">
              <w:rPr>
                <w:rFonts w:asciiTheme="minorHAnsi" w:eastAsia="Calibri" w:hAnsiTheme="minorHAnsi" w:cstheme="minorHAnsi"/>
                <w:b/>
                <w:sz w:val="20"/>
              </w:rPr>
              <w:t>ul. Tuwima 58, 90-021 Łódź</w:t>
            </w:r>
          </w:p>
        </w:tc>
      </w:tr>
    </w:tbl>
    <w:p w14:paraId="4E74576A" w14:textId="38874F80"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3A01B4E5" w14:textId="6E859566"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15C14C97" w14:textId="77777777"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5E594512" w:rsidR="005B5686" w:rsidRPr="004B4556" w:rsidRDefault="003760F3" w:rsidP="00533FAA">
      <w:pPr>
        <w:tabs>
          <w:tab w:val="left" w:pos="1628"/>
        </w:tabs>
        <w:jc w:val="center"/>
        <w:rPr>
          <w:rFonts w:asciiTheme="minorHAnsi" w:hAnsiTheme="minorHAnsi" w:cstheme="minorHAnsi"/>
          <w:sz w:val="20"/>
        </w:rPr>
      </w:pPr>
      <w:r>
        <w:rPr>
          <w:rFonts w:asciiTheme="minorHAnsi" w:hAnsiTheme="minorHAnsi" w:cstheme="minorHAnsi"/>
          <w:b/>
        </w:rPr>
        <w:t>O</w:t>
      </w:r>
      <w:r w:rsidRPr="00C05C4B">
        <w:rPr>
          <w:rFonts w:asciiTheme="minorHAnsi" w:hAnsiTheme="minorHAnsi" w:cstheme="minorHAnsi"/>
          <w:b/>
        </w:rPr>
        <w:t xml:space="preserve">ŚWIADCZENIE W SPRAWIE </w:t>
      </w:r>
      <w:r w:rsidR="00561689">
        <w:rPr>
          <w:rFonts w:asciiTheme="minorHAnsi" w:hAnsiTheme="minorHAnsi" w:cstheme="minorHAnsi"/>
          <w:b/>
        </w:rPr>
        <w:t>DOŚWIADCZENIA ZAWODOWEGO</w:t>
      </w:r>
    </w:p>
    <w:p w14:paraId="46EA4CC4" w14:textId="33A3EAF0" w:rsidR="00533FAA" w:rsidRDefault="00533FAA" w:rsidP="00533FAA">
      <w:pPr>
        <w:rPr>
          <w:rFonts w:asciiTheme="minorHAnsi" w:hAnsiTheme="minorHAnsi" w:cstheme="minorHAnsi"/>
          <w:sz w:val="20"/>
        </w:rPr>
      </w:pPr>
    </w:p>
    <w:p w14:paraId="3278C7DD" w14:textId="5E98387C" w:rsidR="003760F3" w:rsidRDefault="003760F3" w:rsidP="00533FAA">
      <w:pPr>
        <w:rPr>
          <w:rFonts w:asciiTheme="minorHAnsi" w:hAnsiTheme="minorHAnsi" w:cstheme="minorHAnsi"/>
          <w:sz w:val="20"/>
        </w:rPr>
      </w:pPr>
    </w:p>
    <w:p w14:paraId="10BBC6AA" w14:textId="77777777" w:rsidR="003760F3" w:rsidRPr="00CD053C" w:rsidRDefault="003760F3" w:rsidP="00533FAA">
      <w:pPr>
        <w:rPr>
          <w:rFonts w:asciiTheme="minorHAnsi" w:hAnsiTheme="minorHAnsi" w:cstheme="minorHAnsi"/>
          <w:sz w:val="20"/>
        </w:rPr>
      </w:pPr>
    </w:p>
    <w:p w14:paraId="3473EB6A" w14:textId="0182EDED" w:rsidR="00CD053C" w:rsidRPr="0031012E" w:rsidRDefault="00533FAA" w:rsidP="0031012E">
      <w:pPr>
        <w:spacing w:before="120" w:line="360" w:lineRule="auto"/>
        <w:rPr>
          <w:rFonts w:asciiTheme="minorHAnsi" w:hAnsiTheme="minorHAnsi" w:cstheme="minorHAnsi"/>
          <w:sz w:val="20"/>
          <w:lang w:eastAsia="pl-PL"/>
        </w:rPr>
      </w:pPr>
      <w:r w:rsidRPr="00CD053C">
        <w:rPr>
          <w:rFonts w:asciiTheme="minorHAnsi" w:hAnsiTheme="minorHAnsi" w:cstheme="minorHAnsi"/>
          <w:sz w:val="20"/>
          <w:lang w:eastAsia="pl-PL"/>
        </w:rPr>
        <w:t xml:space="preserve">Składając Ofertę w postępowaniu zakupowym nr </w:t>
      </w:r>
      <w:r w:rsidR="00C6603F" w:rsidRPr="00C6603F">
        <w:rPr>
          <w:rFonts w:asciiTheme="minorHAnsi" w:hAnsiTheme="minorHAnsi" w:cstheme="minorHAnsi"/>
          <w:b/>
          <w:sz w:val="20"/>
          <w:lang w:eastAsia="pl-PL"/>
        </w:rPr>
        <w:t>POST/DYS/OLD/GZ/0</w:t>
      </w:r>
      <w:r w:rsidR="00CF1D34">
        <w:rPr>
          <w:rFonts w:asciiTheme="minorHAnsi" w:hAnsiTheme="minorHAnsi" w:cstheme="minorHAnsi"/>
          <w:b/>
          <w:sz w:val="20"/>
          <w:lang w:eastAsia="pl-PL"/>
        </w:rPr>
        <w:t>1</w:t>
      </w:r>
      <w:r w:rsidR="00F85501">
        <w:rPr>
          <w:rFonts w:asciiTheme="minorHAnsi" w:hAnsiTheme="minorHAnsi" w:cstheme="minorHAnsi"/>
          <w:b/>
          <w:sz w:val="20"/>
          <w:lang w:eastAsia="pl-PL"/>
        </w:rPr>
        <w:t>813</w:t>
      </w:r>
      <w:r w:rsidR="00C6603F" w:rsidRPr="00C6603F">
        <w:rPr>
          <w:rFonts w:asciiTheme="minorHAnsi" w:hAnsiTheme="minorHAnsi" w:cstheme="minorHAnsi"/>
          <w:b/>
          <w:sz w:val="20"/>
          <w:lang w:eastAsia="pl-PL"/>
        </w:rPr>
        <w:t>/202</w:t>
      </w:r>
      <w:r w:rsidR="00B6095D">
        <w:rPr>
          <w:rFonts w:asciiTheme="minorHAnsi" w:hAnsiTheme="minorHAnsi" w:cstheme="minorHAnsi"/>
          <w:b/>
          <w:sz w:val="20"/>
          <w:lang w:eastAsia="pl-PL"/>
        </w:rPr>
        <w:t>6</w:t>
      </w:r>
      <w:r w:rsidRPr="00C6603F">
        <w:rPr>
          <w:rFonts w:asciiTheme="minorHAnsi" w:hAnsiTheme="minorHAnsi" w:cstheme="minorHAnsi"/>
          <w:sz w:val="20"/>
          <w:lang w:eastAsia="pl-PL"/>
        </w:rPr>
        <w:t xml:space="preserve"> </w:t>
      </w:r>
      <w:r w:rsidRPr="00CD053C">
        <w:rPr>
          <w:rFonts w:asciiTheme="minorHAnsi" w:hAnsiTheme="minorHAnsi" w:cstheme="minorHAnsi"/>
          <w:sz w:val="20"/>
          <w:lang w:eastAsia="pl-PL"/>
        </w:rPr>
        <w:t xml:space="preserve">prowadzonym w trybie przetargu nieograniczonego </w:t>
      </w:r>
      <w:r w:rsidR="00EF1BBE" w:rsidRPr="00CD053C">
        <w:rPr>
          <w:rFonts w:asciiTheme="minorHAnsi" w:hAnsiTheme="minorHAnsi" w:cstheme="minorHAnsi"/>
          <w:sz w:val="20"/>
          <w:lang w:eastAsia="pl-PL"/>
        </w:rPr>
        <w:t>pn</w:t>
      </w:r>
      <w:r w:rsidR="00670E55">
        <w:rPr>
          <w:rFonts w:asciiTheme="minorHAnsi" w:hAnsiTheme="minorHAnsi" w:cstheme="minorHAnsi"/>
          <w:sz w:val="20"/>
          <w:lang w:eastAsia="pl-PL"/>
        </w:rPr>
        <w:t>.</w:t>
      </w:r>
      <w:r w:rsidR="0017020E" w:rsidRPr="0017020E">
        <w:rPr>
          <w:rFonts w:asciiTheme="minorHAnsi" w:eastAsiaTheme="minorHAnsi" w:hAnsiTheme="minorHAnsi" w:cstheme="minorBidi"/>
          <w:b/>
          <w:szCs w:val="22"/>
        </w:rPr>
        <w:t xml:space="preserve"> </w:t>
      </w:r>
      <w:r w:rsidR="00F85501" w:rsidRPr="00F85501">
        <w:rPr>
          <w:rFonts w:asciiTheme="minorHAnsi" w:hAnsiTheme="minorHAnsi" w:cstheme="minorHAnsi"/>
          <w:i/>
          <w:color w:val="002060"/>
          <w:sz w:val="20"/>
          <w:u w:val="single"/>
          <w:lang w:eastAsia="pl-PL"/>
        </w:rPr>
        <w:t>Wykonanie dokumentacji projektowej w branży elektroenergetycznej na terenie działania OŁD w RE Zgierz-Pabianice i RE Łódź w podziale na 6 części</w:t>
      </w:r>
      <w:r w:rsidRPr="00CD053C">
        <w:rPr>
          <w:rFonts w:asciiTheme="minorHAnsi" w:hAnsiTheme="minorHAnsi" w:cstheme="minorHAnsi"/>
          <w:sz w:val="20"/>
        </w:rPr>
        <w:t xml:space="preserve">, </w:t>
      </w:r>
      <w:r w:rsidRPr="0031012E">
        <w:rPr>
          <w:rFonts w:asciiTheme="minorHAnsi" w:hAnsiTheme="minorHAnsi" w:cstheme="minorHAnsi"/>
          <w:b/>
          <w:sz w:val="20"/>
          <w:lang w:eastAsia="pl-PL"/>
        </w:rPr>
        <w:t>oświadczamy,</w:t>
      </w:r>
      <w:r w:rsidRPr="00CD053C">
        <w:rPr>
          <w:rFonts w:asciiTheme="minorHAnsi" w:hAnsiTheme="minorHAnsi" w:cstheme="minorHAnsi"/>
          <w:sz w:val="20"/>
          <w:lang w:eastAsia="pl-PL"/>
        </w:rPr>
        <w:t xml:space="preserve"> </w:t>
      </w:r>
      <w:r w:rsidRPr="00CD053C">
        <w:rPr>
          <w:rFonts w:asciiTheme="minorHAnsi" w:hAnsiTheme="minorHAnsi" w:cstheme="minorHAnsi"/>
          <w:bCs/>
          <w:sz w:val="20"/>
          <w:lang w:eastAsia="pl-PL"/>
        </w:rPr>
        <w:t>że</w:t>
      </w:r>
      <w:r w:rsidR="0031012E" w:rsidRPr="0031012E">
        <w:rPr>
          <w:rFonts w:asciiTheme="minorHAnsi" w:hAnsiTheme="minorHAnsi" w:cstheme="minorHAnsi"/>
          <w:sz w:val="20"/>
          <w:lang w:eastAsia="pl-PL"/>
        </w:rPr>
        <w:t xml:space="preserve"> posiadamy odpowiednie doświadczenie zawodowe i w okresie ostatnich 3 lat przed upływem terminu składania ofert, a jeżeli okres prowadzenia działalności jest krótszy – w tym ok</w:t>
      </w:r>
      <w:r w:rsidR="0031012E">
        <w:rPr>
          <w:rFonts w:asciiTheme="minorHAnsi" w:hAnsiTheme="minorHAnsi" w:cstheme="minorHAnsi"/>
          <w:sz w:val="20"/>
          <w:lang w:eastAsia="pl-PL"/>
        </w:rPr>
        <w:t xml:space="preserve">resie, zrealizowaliśmy minimum </w:t>
      </w:r>
      <w:r w:rsidR="0031012E" w:rsidRPr="0031012E">
        <w:rPr>
          <w:rFonts w:asciiTheme="minorHAnsi" w:hAnsiTheme="minorHAnsi" w:cstheme="minorHAnsi"/>
          <w:sz w:val="20"/>
          <w:lang w:eastAsia="pl-PL"/>
        </w:rPr>
        <w:t>3 dokumentacje projektowe odpowiadające swoim rodzajem projektom stanowiącym przedmiot zamówienia</w:t>
      </w:r>
      <w:r w:rsidR="00EC7904" w:rsidRPr="00995A5E">
        <w:rPr>
          <w:rFonts w:ascii="Calibri" w:hAnsi="Calibri"/>
          <w:color w:val="002060"/>
          <w:sz w:val="20"/>
        </w:rPr>
        <w:t>.</w:t>
      </w:r>
    </w:p>
    <w:p w14:paraId="5E1B1D38" w14:textId="08A21578" w:rsidR="00CD053C" w:rsidRDefault="00CD053C" w:rsidP="00CD053C">
      <w:pPr>
        <w:spacing w:after="200" w:line="276" w:lineRule="auto"/>
        <w:rPr>
          <w:rFonts w:ascii="Calibri" w:hAnsi="Calibri"/>
          <w:sz w:val="20"/>
        </w:rPr>
      </w:pPr>
    </w:p>
    <w:p w14:paraId="4D1E619A" w14:textId="1CA504B7" w:rsidR="00EC7904" w:rsidRDefault="00EC7904" w:rsidP="00CD053C">
      <w:pPr>
        <w:spacing w:after="200" w:line="276" w:lineRule="auto"/>
        <w:rPr>
          <w:rFonts w:ascii="Calibri" w:hAnsi="Calibri"/>
          <w:sz w:val="20"/>
        </w:rPr>
      </w:pPr>
    </w:p>
    <w:p w14:paraId="01B293A9" w14:textId="77777777" w:rsidR="00EC7904" w:rsidRPr="00CD053C" w:rsidRDefault="00EC7904" w:rsidP="00CD053C">
      <w:pPr>
        <w:spacing w:after="200" w:line="276" w:lineRule="auto"/>
        <w:rPr>
          <w:rFonts w:ascii="Calibri" w:hAnsi="Calibri"/>
          <w:sz w:val="20"/>
        </w:rPr>
      </w:pPr>
    </w:p>
    <w:p w14:paraId="0ACCE278" w14:textId="77777777" w:rsidR="00CD053C" w:rsidRPr="00CD053C" w:rsidRDefault="00CD053C" w:rsidP="00133589">
      <w:pPr>
        <w:widowControl w:val="0"/>
        <w:snapToGrid w:val="0"/>
        <w:spacing w:line="240" w:lineRule="auto"/>
        <w:ind w:right="170"/>
        <w:rPr>
          <w:rFonts w:asciiTheme="minorHAnsi" w:hAnsiTheme="minorHAnsi" w:cstheme="minorHAnsi"/>
          <w:sz w:val="20"/>
          <w:highlight w:val="yellow"/>
          <w:lang w:eastAsia="pl-PL"/>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17020E">
      <w:headerReference w:type="even" r:id="rId13"/>
      <w:headerReference w:type="default" r:id="rId14"/>
      <w:footerReference w:type="default" r:id="rId15"/>
      <w:headerReference w:type="first" r:id="rId16"/>
      <w:pgSz w:w="11909" w:h="16834" w:code="9"/>
      <w:pgMar w:top="1418" w:right="1277" w:bottom="993" w:left="1560" w:header="680" w:footer="5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85D6" w14:textId="77777777" w:rsidR="00885C3F" w:rsidRDefault="00885C3F" w:rsidP="004A302B">
      <w:pPr>
        <w:spacing w:line="240" w:lineRule="auto"/>
      </w:pPr>
      <w:r>
        <w:separator/>
      </w:r>
    </w:p>
  </w:endnote>
  <w:endnote w:type="continuationSeparator" w:id="0">
    <w:p w14:paraId="4D882471" w14:textId="77777777" w:rsidR="00885C3F" w:rsidRDefault="00885C3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6A5D795F"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050C1">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050C1">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015C" w14:textId="77777777" w:rsidR="00885C3F" w:rsidRDefault="00885C3F" w:rsidP="004A302B">
      <w:pPr>
        <w:spacing w:line="240" w:lineRule="auto"/>
      </w:pPr>
      <w:r>
        <w:separator/>
      </w:r>
    </w:p>
  </w:footnote>
  <w:footnote w:type="continuationSeparator" w:id="0">
    <w:p w14:paraId="779B0FCC" w14:textId="77777777" w:rsidR="00885C3F" w:rsidRDefault="00885C3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3BD1" w14:textId="205B2794" w:rsidR="00147C9C" w:rsidRDefault="00147C9C">
    <w:pPr>
      <w:pStyle w:val="Nagwek"/>
    </w:pPr>
    <w:r>
      <w:rPr>
        <w:noProof/>
      </w:rPr>
      <mc:AlternateContent>
        <mc:Choice Requires="wps">
          <w:drawing>
            <wp:anchor distT="0" distB="0" distL="0" distR="0" simplePos="0" relativeHeight="251659264" behindDoc="0" locked="0" layoutInCell="1" allowOverlap="1" wp14:anchorId="640A118F" wp14:editId="08035B34">
              <wp:simplePos x="635" y="635"/>
              <wp:positionH relativeFrom="page">
                <wp:align>right</wp:align>
              </wp:positionH>
              <wp:positionV relativeFrom="page">
                <wp:align>top</wp:align>
              </wp:positionV>
              <wp:extent cx="2783840" cy="376555"/>
              <wp:effectExtent l="0" t="0" r="0" b="4445"/>
              <wp:wrapNone/>
              <wp:docPr id="831433038"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0D342736" w14:textId="24D0FA84"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0A118F"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0D342736" w14:textId="24D0FA84"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1557" w14:textId="23B0BC3D" w:rsidR="002369B6" w:rsidRPr="0084600E" w:rsidRDefault="00147C9C" w:rsidP="0084600E">
    <w:pPr>
      <w:pStyle w:val="Nagwek"/>
      <w:tabs>
        <w:tab w:val="clear" w:pos="4536"/>
        <w:tab w:val="clear" w:pos="9072"/>
        <w:tab w:val="left" w:pos="5265"/>
      </w:tabs>
      <w:spacing w:after="120" w:line="276" w:lineRule="auto"/>
      <w:rPr>
        <w:rFonts w:asciiTheme="minorHAnsi" w:hAnsiTheme="minorHAnsi" w:cstheme="minorHAnsi"/>
        <w:color w:val="4F81BD" w:themeColor="accent1"/>
      </w:rPr>
    </w:pPr>
    <w:r>
      <w:rPr>
        <w:noProof/>
        <w:lang w:eastAsia="pl-PL"/>
      </w:rPr>
      <mc:AlternateContent>
        <mc:Choice Requires="wps">
          <w:drawing>
            <wp:anchor distT="0" distB="0" distL="0" distR="0" simplePos="0" relativeHeight="251660288" behindDoc="0" locked="0" layoutInCell="1" allowOverlap="1" wp14:anchorId="4E3240DB" wp14:editId="265F510E">
              <wp:simplePos x="992038" y="431321"/>
              <wp:positionH relativeFrom="page">
                <wp:align>right</wp:align>
              </wp:positionH>
              <wp:positionV relativeFrom="page">
                <wp:align>top</wp:align>
              </wp:positionV>
              <wp:extent cx="2783840" cy="376555"/>
              <wp:effectExtent l="0" t="0" r="0" b="4445"/>
              <wp:wrapNone/>
              <wp:docPr id="1133304819"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29A74F1" w14:textId="689ED3A1" w:rsidR="00147C9C" w:rsidRPr="00147C9C" w:rsidRDefault="00147C9C" w:rsidP="00147C9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3240DB"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68pt;margin-top:0;width:219.2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textbox style="mso-fit-shape-to-text:t" inset="0,15pt,20pt,0">
                <w:txbxContent>
                  <w:p w14:paraId="129A74F1" w14:textId="689ED3A1" w:rsidR="00147C9C" w:rsidRPr="00147C9C" w:rsidRDefault="00147C9C" w:rsidP="00147C9C">
                    <w:pPr>
                      <w:rPr>
                        <w:rFonts w:ascii="Calibri" w:eastAsia="Calibri" w:hAnsi="Calibri" w:cs="Calibri"/>
                        <w:noProof/>
                        <w:color w:val="008000"/>
                        <w:sz w:val="20"/>
                      </w:rPr>
                    </w:pPr>
                  </w:p>
                </w:txbxContent>
              </v:textbox>
              <w10:wrap anchorx="page" anchory="page"/>
            </v:shape>
          </w:pict>
        </mc:Fallback>
      </mc:AlternateContent>
    </w:r>
    <w:r w:rsidR="0084600E">
      <w:rPr>
        <w:noProof/>
        <w:lang w:eastAsia="pl-PL"/>
      </w:rPr>
      <w:drawing>
        <wp:inline distT="0" distB="0" distL="0" distR="0" wp14:anchorId="4AE5F3FD" wp14:editId="72CE0367">
          <wp:extent cx="876300" cy="681355"/>
          <wp:effectExtent l="0" t="0" r="0" b="4445"/>
          <wp:docPr id="18" name="Obraz 18"/>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300" cy="681355"/>
                  </a:xfrm>
                  <a:prstGeom prst="rect">
                    <a:avLst/>
                  </a:prstGeom>
                  <a:ln>
                    <a:noFill/>
                  </a:ln>
                  <a:effectLst>
                    <a:softEdge rad="112500"/>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76DF8268" w:rsidR="008A2988" w:rsidRDefault="00147C9C" w:rsidP="0017020E">
    <w:pPr>
      <w:pStyle w:val="Nagwek"/>
      <w:ind w:firstLine="708"/>
    </w:pPr>
    <w:r>
      <w:rPr>
        <w:rFonts w:ascii="Calibri" w:eastAsia="Calibri" w:hAnsi="Calibri"/>
        <w:b/>
        <w:noProof/>
        <w:szCs w:val="22"/>
      </w:rPr>
      <mc:AlternateContent>
        <mc:Choice Requires="wps">
          <w:drawing>
            <wp:anchor distT="0" distB="0" distL="0" distR="0" simplePos="0" relativeHeight="251658240" behindDoc="0" locked="0" layoutInCell="1" allowOverlap="1" wp14:anchorId="779AC856" wp14:editId="6CF9231E">
              <wp:simplePos x="635" y="635"/>
              <wp:positionH relativeFrom="page">
                <wp:align>right</wp:align>
              </wp:positionH>
              <wp:positionV relativeFrom="page">
                <wp:align>top</wp:align>
              </wp:positionV>
              <wp:extent cx="2783840" cy="376555"/>
              <wp:effectExtent l="0" t="0" r="0" b="4445"/>
              <wp:wrapNone/>
              <wp:docPr id="1003957832"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9458099" w14:textId="7A6369E3"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9AC856"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79458099" w14:textId="7A6369E3" w:rsidR="00147C9C" w:rsidRPr="00147C9C" w:rsidRDefault="00147C9C" w:rsidP="00147C9C">
                    <w:pPr>
                      <w:rPr>
                        <w:rFonts w:ascii="Calibri" w:eastAsia="Calibri" w:hAnsi="Calibri" w:cs="Calibri"/>
                        <w:noProof/>
                        <w:color w:val="008000"/>
                        <w:sz w:val="20"/>
                      </w:rPr>
                    </w:pPr>
                    <w:r w:rsidRPr="00147C9C">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17020E" w:rsidRPr="0017020E">
      <w:rPr>
        <w:rFonts w:ascii="Calibri" w:eastAsia="Calibri" w:hAnsi="Calibri"/>
        <w:b/>
        <w:szCs w:val="22"/>
      </w:rPr>
      <w:t>POST/DYS/OLD/GZ/02385/2021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D5D1F87"/>
    <w:multiLevelType w:val="hybridMultilevel"/>
    <w:tmpl w:val="373441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8948056">
    <w:abstractNumId w:val="27"/>
  </w:num>
  <w:num w:numId="2" w16cid:durableId="1728799315">
    <w:abstractNumId w:val="11"/>
  </w:num>
  <w:num w:numId="3" w16cid:durableId="356469733">
    <w:abstractNumId w:val="5"/>
  </w:num>
  <w:num w:numId="4" w16cid:durableId="942031870">
    <w:abstractNumId w:val="44"/>
  </w:num>
  <w:num w:numId="5" w16cid:durableId="1028331242">
    <w:abstractNumId w:val="24"/>
  </w:num>
  <w:num w:numId="6" w16cid:durableId="1569684047">
    <w:abstractNumId w:val="18"/>
  </w:num>
  <w:num w:numId="7" w16cid:durableId="1368096267">
    <w:abstractNumId w:val="33"/>
  </w:num>
  <w:num w:numId="8" w16cid:durableId="1189291648">
    <w:abstractNumId w:val="52"/>
  </w:num>
  <w:num w:numId="9" w16cid:durableId="860123101">
    <w:abstractNumId w:val="16"/>
  </w:num>
  <w:num w:numId="10" w16cid:durableId="630668203">
    <w:abstractNumId w:val="40"/>
  </w:num>
  <w:num w:numId="11" w16cid:durableId="572661507">
    <w:abstractNumId w:val="29"/>
  </w:num>
  <w:num w:numId="12" w16cid:durableId="567307703">
    <w:abstractNumId w:val="23"/>
  </w:num>
  <w:num w:numId="13" w16cid:durableId="828784629">
    <w:abstractNumId w:val="12"/>
  </w:num>
  <w:num w:numId="14" w16cid:durableId="1978222220">
    <w:abstractNumId w:val="31"/>
  </w:num>
  <w:num w:numId="15" w16cid:durableId="20859991">
    <w:abstractNumId w:val="43"/>
  </w:num>
  <w:num w:numId="16" w16cid:durableId="855193579">
    <w:abstractNumId w:val="39"/>
  </w:num>
  <w:num w:numId="17" w16cid:durableId="2076274954">
    <w:abstractNumId w:val="53"/>
  </w:num>
  <w:num w:numId="18" w16cid:durableId="2037194307">
    <w:abstractNumId w:val="21"/>
  </w:num>
  <w:num w:numId="19" w16cid:durableId="2001077182">
    <w:abstractNumId w:val="6"/>
  </w:num>
  <w:num w:numId="20" w16cid:durableId="1845198449">
    <w:abstractNumId w:val="36"/>
  </w:num>
  <w:num w:numId="21" w16cid:durableId="386997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6339749">
    <w:abstractNumId w:val="8"/>
  </w:num>
  <w:num w:numId="23" w16cid:durableId="709695074">
    <w:abstractNumId w:val="56"/>
  </w:num>
  <w:num w:numId="24" w16cid:durableId="556235771">
    <w:abstractNumId w:val="9"/>
  </w:num>
  <w:num w:numId="25" w16cid:durableId="778910955">
    <w:abstractNumId w:val="25"/>
  </w:num>
  <w:num w:numId="26" w16cid:durableId="198058531">
    <w:abstractNumId w:val="17"/>
  </w:num>
  <w:num w:numId="27" w16cid:durableId="179242862">
    <w:abstractNumId w:val="28"/>
  </w:num>
  <w:num w:numId="28" w16cid:durableId="914895548">
    <w:abstractNumId w:val="7"/>
  </w:num>
  <w:num w:numId="29" w16cid:durableId="1688749484">
    <w:abstractNumId w:val="26"/>
  </w:num>
  <w:num w:numId="30" w16cid:durableId="954406140">
    <w:abstractNumId w:val="34"/>
  </w:num>
  <w:num w:numId="31" w16cid:durableId="1011224327">
    <w:abstractNumId w:val="32"/>
  </w:num>
  <w:num w:numId="32" w16cid:durableId="747113248">
    <w:abstractNumId w:val="38"/>
  </w:num>
  <w:num w:numId="33" w16cid:durableId="1410736016">
    <w:abstractNumId w:val="41"/>
  </w:num>
  <w:num w:numId="34" w16cid:durableId="1851138885">
    <w:abstractNumId w:val="19"/>
  </w:num>
  <w:num w:numId="35" w16cid:durableId="391119225">
    <w:abstractNumId w:val="22"/>
  </w:num>
  <w:num w:numId="36" w16cid:durableId="1499034694">
    <w:abstractNumId w:val="4"/>
  </w:num>
  <w:num w:numId="37" w16cid:durableId="845486532">
    <w:abstractNumId w:val="50"/>
  </w:num>
  <w:num w:numId="38" w16cid:durableId="1509102781">
    <w:abstractNumId w:val="47"/>
  </w:num>
  <w:num w:numId="39" w16cid:durableId="1287542499">
    <w:abstractNumId w:val="54"/>
  </w:num>
  <w:num w:numId="40" w16cid:durableId="1901674841">
    <w:abstractNumId w:val="45"/>
  </w:num>
  <w:num w:numId="41" w16cid:durableId="1809467119">
    <w:abstractNumId w:val="37"/>
  </w:num>
  <w:num w:numId="42" w16cid:durableId="387723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4471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69022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1337508">
    <w:abstractNumId w:val="51"/>
  </w:num>
  <w:num w:numId="46" w16cid:durableId="51269392">
    <w:abstractNumId w:val="49"/>
  </w:num>
  <w:num w:numId="47" w16cid:durableId="582254172">
    <w:abstractNumId w:val="48"/>
  </w:num>
  <w:num w:numId="48" w16cid:durableId="1959485090">
    <w:abstractNumId w:val="46"/>
  </w:num>
  <w:num w:numId="49" w16cid:durableId="1502938160">
    <w:abstractNumId w:val="10"/>
  </w:num>
  <w:num w:numId="50" w16cid:durableId="1228346472">
    <w:abstractNumId w:val="20"/>
  </w:num>
  <w:num w:numId="51" w16cid:durableId="224611406">
    <w:abstractNumId w:val="3"/>
  </w:num>
  <w:num w:numId="52" w16cid:durableId="2063821874">
    <w:abstractNumId w:val="42"/>
  </w:num>
  <w:num w:numId="53" w16cid:durableId="211161134">
    <w:abstractNumId w:val="15"/>
  </w:num>
  <w:num w:numId="54" w16cid:durableId="320162592">
    <w:abstractNumId w:val="35"/>
  </w:num>
  <w:num w:numId="55" w16cid:durableId="521018756">
    <w:abstractNumId w:val="30"/>
  </w:num>
  <w:num w:numId="56" w16cid:durableId="2045591489">
    <w:abstractNumId w:val="13"/>
  </w:num>
  <w:num w:numId="57" w16cid:durableId="531916880">
    <w:abstractNumId w:val="5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20"/>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234"/>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49B7"/>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1A71"/>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7C9C"/>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020E"/>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14EE"/>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6DC5"/>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2225"/>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E17"/>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7ED"/>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4A0C"/>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0C1"/>
    <w:rsid w:val="00305A16"/>
    <w:rsid w:val="00305F21"/>
    <w:rsid w:val="003076FA"/>
    <w:rsid w:val="003079D3"/>
    <w:rsid w:val="0031012E"/>
    <w:rsid w:val="00311E7B"/>
    <w:rsid w:val="003123AE"/>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0F3"/>
    <w:rsid w:val="003766F7"/>
    <w:rsid w:val="00377017"/>
    <w:rsid w:val="0038146C"/>
    <w:rsid w:val="00382329"/>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E1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1577"/>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0CD"/>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976"/>
    <w:rsid w:val="00533129"/>
    <w:rsid w:val="00533E90"/>
    <w:rsid w:val="00533FAA"/>
    <w:rsid w:val="00534AA5"/>
    <w:rsid w:val="0053751B"/>
    <w:rsid w:val="00537956"/>
    <w:rsid w:val="00540974"/>
    <w:rsid w:val="00540CDC"/>
    <w:rsid w:val="00541F0C"/>
    <w:rsid w:val="005434FF"/>
    <w:rsid w:val="00546BF6"/>
    <w:rsid w:val="0054759B"/>
    <w:rsid w:val="005479EE"/>
    <w:rsid w:val="00547B99"/>
    <w:rsid w:val="00550019"/>
    <w:rsid w:val="005514E8"/>
    <w:rsid w:val="00552376"/>
    <w:rsid w:val="005528DB"/>
    <w:rsid w:val="005542A1"/>
    <w:rsid w:val="00554E15"/>
    <w:rsid w:val="00555426"/>
    <w:rsid w:val="0055689B"/>
    <w:rsid w:val="0055697F"/>
    <w:rsid w:val="00556E66"/>
    <w:rsid w:val="005577B7"/>
    <w:rsid w:val="00560BBA"/>
    <w:rsid w:val="00561689"/>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E3A"/>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52B"/>
    <w:rsid w:val="00600D6A"/>
    <w:rsid w:val="0060143F"/>
    <w:rsid w:val="00601EF6"/>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BBB"/>
    <w:rsid w:val="00656E25"/>
    <w:rsid w:val="00657CE0"/>
    <w:rsid w:val="006600DF"/>
    <w:rsid w:val="006607AF"/>
    <w:rsid w:val="0066308D"/>
    <w:rsid w:val="00663728"/>
    <w:rsid w:val="0066557A"/>
    <w:rsid w:val="00666793"/>
    <w:rsid w:val="0066752C"/>
    <w:rsid w:val="00667625"/>
    <w:rsid w:val="00670205"/>
    <w:rsid w:val="00670A6B"/>
    <w:rsid w:val="00670E55"/>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6F72E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70D"/>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3FBC"/>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2B6"/>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00E"/>
    <w:rsid w:val="00846BC6"/>
    <w:rsid w:val="00852219"/>
    <w:rsid w:val="00852585"/>
    <w:rsid w:val="008527CA"/>
    <w:rsid w:val="008530CC"/>
    <w:rsid w:val="00857C86"/>
    <w:rsid w:val="0086173D"/>
    <w:rsid w:val="00862D0A"/>
    <w:rsid w:val="00865E3B"/>
    <w:rsid w:val="00865F25"/>
    <w:rsid w:val="00867689"/>
    <w:rsid w:val="00867C48"/>
    <w:rsid w:val="00867F11"/>
    <w:rsid w:val="008700D0"/>
    <w:rsid w:val="0087290E"/>
    <w:rsid w:val="0087310E"/>
    <w:rsid w:val="00876028"/>
    <w:rsid w:val="00876BC6"/>
    <w:rsid w:val="00877A05"/>
    <w:rsid w:val="00877F1D"/>
    <w:rsid w:val="00880069"/>
    <w:rsid w:val="00880C90"/>
    <w:rsid w:val="00881138"/>
    <w:rsid w:val="00883EF2"/>
    <w:rsid w:val="00884FD3"/>
    <w:rsid w:val="00885C3F"/>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385"/>
    <w:rsid w:val="008F5F40"/>
    <w:rsid w:val="008F657F"/>
    <w:rsid w:val="008F6C61"/>
    <w:rsid w:val="008F703B"/>
    <w:rsid w:val="00901F83"/>
    <w:rsid w:val="00902F35"/>
    <w:rsid w:val="00903DD6"/>
    <w:rsid w:val="00904D37"/>
    <w:rsid w:val="00907400"/>
    <w:rsid w:val="009076D4"/>
    <w:rsid w:val="00910808"/>
    <w:rsid w:val="00910827"/>
    <w:rsid w:val="00910B01"/>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31C"/>
    <w:rsid w:val="0093545B"/>
    <w:rsid w:val="009357A8"/>
    <w:rsid w:val="0093600E"/>
    <w:rsid w:val="009368A7"/>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46E"/>
    <w:rsid w:val="00995A5E"/>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A7BA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5967"/>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D7F35"/>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17CF"/>
    <w:rsid w:val="00B22066"/>
    <w:rsid w:val="00B22FAE"/>
    <w:rsid w:val="00B23DB2"/>
    <w:rsid w:val="00B241AF"/>
    <w:rsid w:val="00B27EAA"/>
    <w:rsid w:val="00B30852"/>
    <w:rsid w:val="00B310C1"/>
    <w:rsid w:val="00B31C62"/>
    <w:rsid w:val="00B32391"/>
    <w:rsid w:val="00B33C61"/>
    <w:rsid w:val="00B346DC"/>
    <w:rsid w:val="00B352D2"/>
    <w:rsid w:val="00B35536"/>
    <w:rsid w:val="00B357E8"/>
    <w:rsid w:val="00B35A0F"/>
    <w:rsid w:val="00B36BAE"/>
    <w:rsid w:val="00B36DF0"/>
    <w:rsid w:val="00B406B1"/>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095D"/>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0367"/>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31B"/>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03F"/>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1141"/>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53C"/>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1D34"/>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9BD"/>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3FC2"/>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2913"/>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0F4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C7904"/>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8A0"/>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501"/>
    <w:rsid w:val="00F85A34"/>
    <w:rsid w:val="00F94B64"/>
    <w:rsid w:val="00F94BC6"/>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1956"/>
    <w:rsid w:val="00FC2A18"/>
    <w:rsid w:val="00FC31A7"/>
    <w:rsid w:val="00FC31D1"/>
    <w:rsid w:val="00FC348A"/>
    <w:rsid w:val="00FC3FF3"/>
    <w:rsid w:val="00FC61B0"/>
    <w:rsid w:val="00FD0793"/>
    <w:rsid w:val="00FD0E4B"/>
    <w:rsid w:val="00FD0E80"/>
    <w:rsid w:val="00FD13DC"/>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Oświadczenie_doświadczenie.docx</dmsv2BaseFileName>
    <dmsv2BaseDisplayName xmlns="http://schemas.microsoft.com/sharepoint/v3">Załącznik nr 7 do SWZ - Oświadczenie_doświadczenie</dmsv2BaseDisplayName>
    <dmsv2SWPP2ObjectNumber xmlns="http://schemas.microsoft.com/sharepoint/v3">POST/DYS/OLD/GZ/01813/2026                        </dmsv2SWPP2ObjectNumber>
    <dmsv2SWPP2SumMD5 xmlns="http://schemas.microsoft.com/sharepoint/v3">1350710e9b1220004ef4a955ae3801fa</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25182200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FJ3FSM7XJ42E-2125144245-27317</_dlc_DocId>
    <_dlc_DocIdUrl xmlns="a19cb1c7-c5c7-46d4-85ae-d83685407bba">
      <Url>https://swpp2.dms.gkpge.pl/sites/43/_layouts/15/DocIdRedir.aspx?ID=FJ3FSM7XJ42E-2125144245-27317</Url>
      <Description>FJ3FSM7XJ42E-2125144245-27317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FCAF6-4A97-409A-BD56-A4770E5D438C}">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7ACBA07-E2B1-4117-9549-F28D20074176}">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71FF6758-0858-4528-A937-01C177C09BBB}"/>
</file>

<file path=docProps/app.xml><?xml version="1.0" encoding="utf-8"?>
<Properties xmlns="http://schemas.openxmlformats.org/officeDocument/2006/extended-properties" xmlns:vt="http://schemas.openxmlformats.org/officeDocument/2006/docPropsVTypes">
  <Template>Normal</Template>
  <TotalTime>46</TotalTime>
  <Pages>1</Pages>
  <Words>155</Words>
  <Characters>936</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POST/DYS/OLD/GZ/01320/2022</dc:subject>
  <dc:creator>Kurpiewska Katarzyna [PGE S.A.]</dc:creator>
  <cp:lastModifiedBy>Jarosz Klaudia [PGE Dystr. O.Łódź]</cp:lastModifiedBy>
  <cp:revision>23</cp:revision>
  <cp:lastPrinted>2021-02-26T13:14:00Z</cp:lastPrinted>
  <dcterms:created xsi:type="dcterms:W3CDTF">2022-02-01T08:26:00Z</dcterms:created>
  <dcterms:modified xsi:type="dcterms:W3CDTF">2026-05-11T12:59:00Z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589da31a-4d8b-48d5-95cd-5c95187ee519</vt:lpwstr>
  </property>
  <property fmtid="{D5CDD505-2E9C-101B-9397-08002B2CF9AE}" pid="4" name="ClassificationContentMarkingHeaderShapeIds">
    <vt:lpwstr>3bd72e48,318ea94e,438cdbf3</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2026-04-22T18:49:16Z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4530b8e8-473b-40e9-93b0-d15a5fa7437d</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